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F1EA8" w14:textId="77777777" w:rsidR="00197020" w:rsidRDefault="00197020">
      <w:r>
        <w:separator/>
      </w:r>
    </w:p>
  </w:endnote>
  <w:endnote w:type="continuationSeparator" w:id="0">
    <w:p w14:paraId="6100EE39" w14:textId="77777777" w:rsidR="00197020" w:rsidRDefault="0019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C796" w14:textId="77777777" w:rsidR="00B84314" w:rsidRDefault="00B843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1BF7E7B9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1766D">
      <w:rPr>
        <w:rFonts w:cs="Arial"/>
        <w:sz w:val="18"/>
        <w:szCs w:val="18"/>
      </w:rPr>
      <w:t xml:space="preserve">Stand: </w:t>
    </w:r>
    <w:r w:rsidR="0031766D" w:rsidRPr="0031766D">
      <w:rPr>
        <w:rFonts w:cs="Arial"/>
        <w:sz w:val="18"/>
        <w:szCs w:val="18"/>
      </w:rPr>
      <w:t>21.04.2026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5A47E45A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3C47C3">
      <w:rPr>
        <w:rFonts w:cs="Arial"/>
        <w:color w:val="A6A6A6" w:themeColor="background1" w:themeShade="A6"/>
        <w:sz w:val="14"/>
        <w:szCs w:val="16"/>
        <w:lang w:val="de-DE"/>
      </w:rPr>
      <w:t>11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</w:t>
    </w:r>
    <w:r w:rsidR="002203D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E8E39" w14:textId="77777777" w:rsidR="00B84314" w:rsidRDefault="00B843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95715" w14:textId="77777777" w:rsidR="00197020" w:rsidRDefault="00197020">
      <w:r>
        <w:separator/>
      </w:r>
    </w:p>
  </w:footnote>
  <w:footnote w:type="continuationSeparator" w:id="0">
    <w:p w14:paraId="536B28E8" w14:textId="77777777" w:rsidR="00197020" w:rsidRDefault="0019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47956" w14:textId="77777777" w:rsidR="00B84314" w:rsidRDefault="00B843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34EE5" w14:textId="77777777" w:rsidR="00B84314" w:rsidRPr="00CE43E5" w:rsidRDefault="00B84314" w:rsidP="00B84314">
    <w:pPr>
      <w:pStyle w:val="Kopfzeile"/>
      <w:tabs>
        <w:tab w:val="clear" w:pos="9071"/>
        <w:tab w:val="right" w:pos="8646"/>
      </w:tabs>
      <w:rPr>
        <w:rFonts w:cs="Arial"/>
        <w:sz w:val="18"/>
        <w:szCs w:val="18"/>
        <w:highlight w:val="yellow"/>
      </w:rPr>
    </w:pPr>
    <w:r w:rsidRPr="00CE43E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Stadt Wolfhagen</w:t>
    </w:r>
  </w:p>
  <w:p w14:paraId="56C68740" w14:textId="77777777" w:rsidR="00B84314" w:rsidRPr="0057311A" w:rsidRDefault="00B84314" w:rsidP="00B84314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>Projekt: Sanierung</w:t>
    </w:r>
    <w:r>
      <w:rPr>
        <w:rFonts w:cs="Arial"/>
        <w:sz w:val="18"/>
        <w:szCs w:val="18"/>
      </w:rPr>
      <w:t xml:space="preserve"> und Erweiterung</w:t>
    </w:r>
    <w:r w:rsidRPr="0057311A">
      <w:rPr>
        <w:rFonts w:cs="Arial"/>
        <w:sz w:val="18"/>
        <w:szCs w:val="18"/>
      </w:rPr>
      <w:t xml:space="preserve"> Erlebnisbad Wolfhagen</w:t>
    </w:r>
  </w:p>
  <w:p w14:paraId="193F76D9" w14:textId="77777777" w:rsidR="00B84314" w:rsidRPr="00CE43E5" w:rsidRDefault="00B84314" w:rsidP="00B84314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57311A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57311A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61FE" w14:textId="77777777" w:rsidR="00B84314" w:rsidRDefault="00B843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6qHa5zH6qXOLL081B5HGpPfQ6UmpRYAnLMtsT9A+6+rLZ0eJ/L0iO9AbaPeBvSWm9IBR/TRh0K/79DADD3IN4g==" w:salt="Hd9eUbq7CYcHFZx9u4zLr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7020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66D"/>
    <w:rsid w:val="00317810"/>
    <w:rsid w:val="0032347A"/>
    <w:rsid w:val="003254B7"/>
    <w:rsid w:val="0033233D"/>
    <w:rsid w:val="00343CEF"/>
    <w:rsid w:val="00344FCA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177CB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7F6F99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760C7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1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237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31</cp:revision>
  <cp:lastPrinted>2016-08-16T13:06:00Z</cp:lastPrinted>
  <dcterms:created xsi:type="dcterms:W3CDTF">2018-03-27T18:24:00Z</dcterms:created>
  <dcterms:modified xsi:type="dcterms:W3CDTF">2026-04-24T07:09:00Z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